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D74F6" w14:textId="19EB93A1" w:rsidR="00DC6E8F" w:rsidRPr="00AA3CC5" w:rsidRDefault="006823CB" w:rsidP="0054376E">
      <w:pPr>
        <w:pStyle w:val="Nagwek1"/>
        <w:spacing w:before="0" w:after="0"/>
        <w:jc w:val="right"/>
        <w:rPr>
          <w:rFonts w:ascii="Verdana" w:hAnsi="Verdana" w:cs="Arial"/>
          <w:i/>
          <w:caps w:val="0"/>
          <w:color w:val="0070C0"/>
          <w:sz w:val="20"/>
          <w:u w:val="none"/>
          <w:lang w:val="x-none" w:eastAsia="x-none"/>
        </w:rPr>
      </w:pPr>
      <w:r w:rsidRPr="00AA3CC5">
        <w:rPr>
          <w:rFonts w:ascii="Verdana" w:hAnsi="Verdana" w:cs="Arial"/>
          <w:i/>
          <w:caps w:val="0"/>
          <w:color w:val="0070C0"/>
          <w:sz w:val="20"/>
          <w:u w:val="none"/>
          <w:lang w:val="x-none" w:eastAsia="x-none"/>
        </w:rPr>
        <w:t xml:space="preserve">Załącznik nr </w:t>
      </w:r>
      <w:r w:rsidR="001A3A7B">
        <w:rPr>
          <w:rFonts w:ascii="Verdana" w:hAnsi="Verdana" w:cs="Arial"/>
          <w:i/>
          <w:caps w:val="0"/>
          <w:color w:val="0070C0"/>
          <w:sz w:val="20"/>
          <w:u w:val="none"/>
          <w:lang w:eastAsia="x-none"/>
        </w:rPr>
        <w:t>5</w:t>
      </w:r>
      <w:r w:rsidRPr="00AA3CC5">
        <w:rPr>
          <w:rFonts w:ascii="Verdana" w:hAnsi="Verdana" w:cs="Arial"/>
          <w:i/>
          <w:caps w:val="0"/>
          <w:color w:val="0070C0"/>
          <w:sz w:val="20"/>
          <w:u w:val="none"/>
          <w:lang w:val="x-none" w:eastAsia="x-none"/>
        </w:rPr>
        <w:t xml:space="preserve"> do SWZ</w:t>
      </w:r>
    </w:p>
    <w:p w14:paraId="0D8EC97F" w14:textId="1BF6BE99" w:rsidR="00722CEA" w:rsidRPr="0064033E" w:rsidRDefault="00722CEA" w:rsidP="00722CEA">
      <w:pPr>
        <w:rPr>
          <w:rFonts w:ascii="Verdana" w:hAnsi="Verdana"/>
          <w:b/>
          <w:caps/>
          <w:sz w:val="20"/>
          <w:szCs w:val="20"/>
        </w:rPr>
      </w:pPr>
      <w:r w:rsidRPr="0064033E">
        <w:rPr>
          <w:rFonts w:ascii="Verdana" w:hAnsi="Verdana"/>
          <w:sz w:val="20"/>
          <w:szCs w:val="20"/>
        </w:rPr>
        <w:t>Wykonawca:</w:t>
      </w:r>
    </w:p>
    <w:p w14:paraId="39D4B9CC" w14:textId="77777777" w:rsidR="00722CEA" w:rsidRPr="0064033E" w:rsidRDefault="00722CEA" w:rsidP="00722CEA">
      <w:pPr>
        <w:spacing w:before="240"/>
        <w:rPr>
          <w:rFonts w:ascii="Verdana" w:hAnsi="Verdana"/>
          <w:sz w:val="20"/>
          <w:szCs w:val="20"/>
        </w:rPr>
      </w:pPr>
      <w:r w:rsidRPr="0064033E">
        <w:rPr>
          <w:rFonts w:ascii="Verdana" w:hAnsi="Verdana"/>
          <w:sz w:val="20"/>
          <w:szCs w:val="20"/>
        </w:rPr>
        <w:t>………………………………………………………</w:t>
      </w:r>
    </w:p>
    <w:p w14:paraId="30E89B7B" w14:textId="77777777" w:rsidR="00722CEA" w:rsidRPr="0064033E" w:rsidRDefault="00722CEA" w:rsidP="00722CEA">
      <w:pPr>
        <w:spacing w:before="240"/>
        <w:rPr>
          <w:rFonts w:ascii="Verdana" w:hAnsi="Verdana"/>
          <w:sz w:val="20"/>
          <w:szCs w:val="20"/>
        </w:rPr>
      </w:pPr>
      <w:r w:rsidRPr="0064033E">
        <w:rPr>
          <w:rFonts w:ascii="Verdana" w:hAnsi="Verdana"/>
          <w:sz w:val="20"/>
          <w:szCs w:val="20"/>
        </w:rPr>
        <w:t>………………………………………………………</w:t>
      </w:r>
    </w:p>
    <w:p w14:paraId="66A18563" w14:textId="77777777" w:rsidR="00722CEA" w:rsidRPr="0064033E" w:rsidRDefault="00722CEA" w:rsidP="00722CEA">
      <w:pPr>
        <w:rPr>
          <w:rFonts w:ascii="Verdana" w:hAnsi="Verdana"/>
          <w:i/>
          <w:sz w:val="18"/>
          <w:szCs w:val="18"/>
        </w:rPr>
      </w:pPr>
      <w:r w:rsidRPr="0064033E">
        <w:rPr>
          <w:rFonts w:ascii="Verdana" w:hAnsi="Verdana"/>
          <w:i/>
          <w:sz w:val="18"/>
          <w:szCs w:val="18"/>
        </w:rPr>
        <w:t>(pełna nazwa i adres firmy)</w:t>
      </w:r>
    </w:p>
    <w:p w14:paraId="70B7317A" w14:textId="77777777" w:rsidR="00DA71D4" w:rsidRDefault="00DA71D4" w:rsidP="00DA71D4">
      <w:pPr>
        <w:rPr>
          <w:rFonts w:ascii="Verdana" w:hAnsi="Verdana"/>
        </w:rPr>
      </w:pPr>
    </w:p>
    <w:p w14:paraId="3F4FDB22" w14:textId="77777777" w:rsidR="00394CCD" w:rsidRPr="001E1B77" w:rsidRDefault="00394CCD" w:rsidP="00DA71D4">
      <w:pPr>
        <w:rPr>
          <w:rFonts w:ascii="Verdana" w:hAnsi="Verdana"/>
        </w:rPr>
      </w:pPr>
    </w:p>
    <w:p w14:paraId="0DBD289D" w14:textId="77777777" w:rsidR="00394CCD" w:rsidRDefault="00903B24" w:rsidP="00394CCD">
      <w:pPr>
        <w:pStyle w:val="Nagwek1"/>
        <w:spacing w:before="0" w:after="0"/>
        <w:jc w:val="center"/>
        <w:rPr>
          <w:rFonts w:ascii="Verdana" w:hAnsi="Verdana" w:cs="Arial"/>
          <w:szCs w:val="22"/>
          <w:u w:val="none"/>
        </w:rPr>
      </w:pPr>
      <w:r w:rsidRPr="00561DD6">
        <w:rPr>
          <w:rFonts w:ascii="Verdana" w:hAnsi="Verdana" w:cs="Arial"/>
          <w:szCs w:val="22"/>
          <w:u w:val="none"/>
        </w:rPr>
        <w:t>OŚWIADCZENIE</w:t>
      </w:r>
      <w:r w:rsidR="00420F79">
        <w:rPr>
          <w:rFonts w:ascii="Verdana" w:hAnsi="Verdana" w:cs="Arial"/>
          <w:szCs w:val="22"/>
          <w:u w:val="none"/>
        </w:rPr>
        <w:t xml:space="preserve"> WYKONAWCY</w:t>
      </w:r>
      <w:r w:rsidRPr="00561DD6">
        <w:rPr>
          <w:rFonts w:ascii="Verdana" w:hAnsi="Verdana" w:cs="Arial"/>
          <w:szCs w:val="22"/>
          <w:u w:val="none"/>
        </w:rPr>
        <w:t>*</w:t>
      </w:r>
      <w:r w:rsidR="00722CEA" w:rsidRPr="00561DD6">
        <w:rPr>
          <w:rFonts w:ascii="Verdana" w:hAnsi="Verdana" w:cs="Arial"/>
          <w:szCs w:val="22"/>
          <w:u w:val="none"/>
        </w:rPr>
        <w:br/>
      </w:r>
      <w:r w:rsidR="00420F79" w:rsidRPr="00420F79">
        <w:rPr>
          <w:rFonts w:ascii="Verdana" w:hAnsi="Verdana" w:cs="Arial"/>
          <w:szCs w:val="22"/>
          <w:u w:val="none"/>
        </w:rPr>
        <w:t xml:space="preserve">dotyczące pochodzenia </w:t>
      </w:r>
      <w:r w:rsidR="00394CCD">
        <w:rPr>
          <w:rFonts w:ascii="Verdana" w:hAnsi="Verdana" w:cs="Arial"/>
          <w:szCs w:val="22"/>
          <w:u w:val="none"/>
        </w:rPr>
        <w:t xml:space="preserve">z państwa trzeciego </w:t>
      </w:r>
      <w:r w:rsidR="00420F79" w:rsidRPr="00420F79">
        <w:rPr>
          <w:rFonts w:ascii="Verdana" w:hAnsi="Verdana" w:cs="Arial"/>
          <w:szCs w:val="22"/>
          <w:u w:val="none"/>
        </w:rPr>
        <w:t xml:space="preserve">w rozumieniu </w:t>
      </w:r>
    </w:p>
    <w:p w14:paraId="67E2F93A" w14:textId="2CCBBDDE" w:rsidR="00DC6E8F" w:rsidRDefault="00420F79" w:rsidP="00394CCD">
      <w:pPr>
        <w:pStyle w:val="Nagwek1"/>
        <w:spacing w:before="0" w:after="0"/>
        <w:jc w:val="center"/>
        <w:rPr>
          <w:rFonts w:ascii="Verdana" w:hAnsi="Verdana" w:cs="Arial"/>
          <w:szCs w:val="22"/>
          <w:u w:val="none"/>
        </w:rPr>
      </w:pPr>
      <w:r w:rsidRPr="00420F79">
        <w:rPr>
          <w:rFonts w:ascii="Verdana" w:hAnsi="Verdana" w:cs="Arial"/>
          <w:szCs w:val="22"/>
          <w:u w:val="none"/>
        </w:rPr>
        <w:t xml:space="preserve"> </w:t>
      </w:r>
      <w:r w:rsidR="00394CCD">
        <w:rPr>
          <w:rFonts w:ascii="Verdana" w:hAnsi="Verdana" w:cs="Arial"/>
          <w:szCs w:val="22"/>
          <w:u w:val="none"/>
        </w:rPr>
        <w:t xml:space="preserve">art. </w:t>
      </w:r>
      <w:r w:rsidRPr="00420F79">
        <w:rPr>
          <w:rFonts w:ascii="Verdana" w:hAnsi="Verdana" w:cs="Arial"/>
          <w:szCs w:val="22"/>
          <w:u w:val="none"/>
        </w:rPr>
        <w:t>16b ust. 1 ustawy Pzp</w:t>
      </w:r>
    </w:p>
    <w:p w14:paraId="65686474" w14:textId="77777777" w:rsidR="00394CCD" w:rsidRPr="00394CCD" w:rsidRDefault="00394CCD" w:rsidP="00394CCD"/>
    <w:p w14:paraId="09801D36" w14:textId="77777777" w:rsidR="00DA71D4" w:rsidRPr="001E1B77" w:rsidRDefault="00DA71D4" w:rsidP="00DA71D4">
      <w:pPr>
        <w:jc w:val="center"/>
        <w:rPr>
          <w:rFonts w:ascii="Verdana" w:hAnsi="Verdana"/>
          <w:sz w:val="20"/>
          <w:szCs w:val="20"/>
        </w:rPr>
      </w:pPr>
    </w:p>
    <w:p w14:paraId="12ED4CC1" w14:textId="0575D136" w:rsidR="009D7406" w:rsidRPr="001E1B77" w:rsidRDefault="007A4A3A" w:rsidP="00305C5C">
      <w:pPr>
        <w:spacing w:line="360" w:lineRule="auto"/>
        <w:jc w:val="both"/>
        <w:rPr>
          <w:rFonts w:ascii="Verdana" w:hAnsi="Verdana"/>
          <w:b/>
          <w:bCs/>
          <w:sz w:val="20"/>
          <w:szCs w:val="20"/>
        </w:rPr>
      </w:pPr>
      <w:r w:rsidRPr="001E1B77">
        <w:rPr>
          <w:rFonts w:ascii="Verdana" w:hAnsi="Verdana"/>
          <w:sz w:val="20"/>
          <w:szCs w:val="20"/>
        </w:rPr>
        <w:t xml:space="preserve">Ubiegając się o udzielenie zamówienia publicznego na zadanie </w:t>
      </w:r>
      <w:r w:rsidR="00903543" w:rsidRPr="00903543">
        <w:rPr>
          <w:rFonts w:ascii="Verdana" w:hAnsi="Verdana"/>
          <w:sz w:val="20"/>
          <w:szCs w:val="20"/>
        </w:rPr>
        <w:t>pod nazwą</w:t>
      </w:r>
      <w:r w:rsidR="003B7F5F" w:rsidRPr="001E1B77">
        <w:rPr>
          <w:rFonts w:ascii="Verdana" w:hAnsi="Verdana"/>
          <w:b/>
          <w:bCs/>
          <w:sz w:val="20"/>
          <w:szCs w:val="20"/>
        </w:rPr>
        <w:t xml:space="preserve"> </w:t>
      </w:r>
      <w:r w:rsidR="00903543">
        <w:rPr>
          <w:rFonts w:ascii="Verdana" w:hAnsi="Verdana"/>
          <w:b/>
          <w:bCs/>
          <w:sz w:val="20"/>
          <w:szCs w:val="20"/>
        </w:rPr>
        <w:br/>
      </w:r>
      <w:r w:rsidR="0011464C" w:rsidRPr="0011464C">
        <w:rPr>
          <w:rFonts w:ascii="Verdana" w:hAnsi="Verdana"/>
          <w:b/>
          <w:bCs/>
          <w:sz w:val="20"/>
          <w:szCs w:val="20"/>
        </w:rPr>
        <w:t>„</w:t>
      </w:r>
      <w:r w:rsidR="008D6F42" w:rsidRPr="008D6F42">
        <w:rPr>
          <w:rFonts w:ascii="Verdana" w:hAnsi="Verdana"/>
          <w:b/>
          <w:bCs/>
          <w:sz w:val="20"/>
          <w:szCs w:val="20"/>
        </w:rPr>
        <w:t xml:space="preserve">Dostawa modułu wysokociśnieniowego typu DIA Multi </w:t>
      </w:r>
      <w:proofErr w:type="spellStart"/>
      <w:r w:rsidR="008D6F42" w:rsidRPr="008D6F42">
        <w:rPr>
          <w:rFonts w:ascii="Verdana" w:hAnsi="Verdana"/>
          <w:b/>
          <w:bCs/>
          <w:sz w:val="20"/>
          <w:szCs w:val="20"/>
        </w:rPr>
        <w:t>Anvil</w:t>
      </w:r>
      <w:proofErr w:type="spellEnd"/>
      <w:r w:rsidR="008D6F42" w:rsidRPr="008D6F42">
        <w:rPr>
          <w:rFonts w:ascii="Verdana" w:hAnsi="Verdana"/>
          <w:b/>
          <w:bCs/>
          <w:sz w:val="20"/>
          <w:szCs w:val="20"/>
        </w:rPr>
        <w:t xml:space="preserve"> </w:t>
      </w:r>
      <w:proofErr w:type="spellStart"/>
      <w:r w:rsidR="008D6F42" w:rsidRPr="008D6F42">
        <w:rPr>
          <w:rFonts w:ascii="Verdana" w:hAnsi="Verdana"/>
          <w:b/>
          <w:bCs/>
          <w:sz w:val="20"/>
          <w:szCs w:val="20"/>
        </w:rPr>
        <w:t>Apparatus</w:t>
      </w:r>
      <w:proofErr w:type="spellEnd"/>
      <w:r w:rsidR="008D6F42" w:rsidRPr="008D6F42">
        <w:rPr>
          <w:rFonts w:ascii="Verdana" w:hAnsi="Verdana"/>
          <w:b/>
          <w:bCs/>
          <w:sz w:val="20"/>
          <w:szCs w:val="20"/>
        </w:rPr>
        <w:t xml:space="preserve"> dla INTiBS PAN we Wrocławiu</w:t>
      </w:r>
      <w:r w:rsidR="0011464C" w:rsidRPr="0011464C">
        <w:rPr>
          <w:rFonts w:ascii="Verdana" w:hAnsi="Verdana"/>
          <w:b/>
          <w:bCs/>
          <w:sz w:val="20"/>
          <w:szCs w:val="20"/>
        </w:rPr>
        <w:t>”, o znaku postępowania: DZ.261.</w:t>
      </w:r>
      <w:r w:rsidR="008D6F42">
        <w:rPr>
          <w:rFonts w:ascii="Verdana" w:hAnsi="Verdana"/>
          <w:b/>
          <w:bCs/>
          <w:sz w:val="20"/>
          <w:szCs w:val="20"/>
        </w:rPr>
        <w:t>3</w:t>
      </w:r>
      <w:r w:rsidR="0011464C" w:rsidRPr="0011464C">
        <w:rPr>
          <w:rFonts w:ascii="Verdana" w:hAnsi="Verdana"/>
          <w:b/>
          <w:bCs/>
          <w:sz w:val="20"/>
          <w:szCs w:val="20"/>
        </w:rPr>
        <w:t>.202</w:t>
      </w:r>
      <w:r w:rsidR="008D6F42">
        <w:rPr>
          <w:rFonts w:ascii="Verdana" w:hAnsi="Verdana"/>
          <w:b/>
          <w:bCs/>
          <w:sz w:val="20"/>
          <w:szCs w:val="20"/>
        </w:rPr>
        <w:t>6</w:t>
      </w:r>
      <w:r w:rsidR="0011464C" w:rsidRPr="0011464C">
        <w:rPr>
          <w:rFonts w:ascii="Verdana" w:hAnsi="Verdana"/>
          <w:b/>
          <w:bCs/>
          <w:sz w:val="20"/>
          <w:szCs w:val="20"/>
        </w:rPr>
        <w:t>/WK</w:t>
      </w:r>
      <w:r w:rsidR="00903543" w:rsidRPr="00A15D59">
        <w:rPr>
          <w:rFonts w:ascii="Verdana" w:hAnsi="Verdana" w:cs="Tahoma"/>
          <w:bCs/>
          <w:sz w:val="20"/>
          <w:szCs w:val="20"/>
        </w:rPr>
        <w:t>,</w:t>
      </w:r>
      <w:r w:rsidR="00117818" w:rsidRPr="001E1B77">
        <w:rPr>
          <w:rFonts w:ascii="Verdana" w:hAnsi="Verdana"/>
          <w:b/>
          <w:bCs/>
          <w:sz w:val="20"/>
          <w:szCs w:val="20"/>
        </w:rPr>
        <w:t xml:space="preserve"> </w:t>
      </w:r>
      <w:r w:rsidRPr="001E1B77">
        <w:rPr>
          <w:rFonts w:ascii="Verdana" w:hAnsi="Verdana" w:cs="Tahoma"/>
          <w:bCs/>
          <w:sz w:val="20"/>
          <w:szCs w:val="20"/>
        </w:rPr>
        <w:t>prowadzonego przez Instytut Niskich Temperatur i Badań Strukturalnych im. Włodzimierza Trzebiatowskiego Polskiej Akademii Nauk we Wrocławiu</w:t>
      </w:r>
      <w:r w:rsidRPr="001E1B77">
        <w:rPr>
          <w:rFonts w:ascii="Verdana" w:hAnsi="Verdana"/>
          <w:sz w:val="20"/>
          <w:szCs w:val="20"/>
        </w:rPr>
        <w:t>, oświadczam, że</w:t>
      </w:r>
      <w:r w:rsidR="00AF2498" w:rsidRPr="001E1B77">
        <w:rPr>
          <w:rFonts w:ascii="Verdana" w:hAnsi="Verdana"/>
          <w:b/>
          <w:sz w:val="20"/>
          <w:szCs w:val="20"/>
          <w:vertAlign w:val="superscript"/>
        </w:rPr>
        <w:t>*</w:t>
      </w:r>
      <w:r w:rsidR="00BC2A63" w:rsidRPr="001E1B77">
        <w:rPr>
          <w:rFonts w:ascii="Verdana" w:hAnsi="Verdana"/>
          <w:b/>
          <w:sz w:val="20"/>
          <w:szCs w:val="20"/>
          <w:vertAlign w:val="superscript"/>
        </w:rPr>
        <w:t>*</w:t>
      </w:r>
      <w:r w:rsidR="00ED4954" w:rsidRPr="001E1B77">
        <w:rPr>
          <w:rFonts w:ascii="Verdana" w:hAnsi="Verdana"/>
          <w:sz w:val="20"/>
          <w:szCs w:val="20"/>
        </w:rPr>
        <w:t>:</w:t>
      </w:r>
    </w:p>
    <w:p w14:paraId="13BA3491" w14:textId="33B88CCF" w:rsidR="00420F79" w:rsidRPr="00420F79" w:rsidRDefault="009D7406" w:rsidP="00420F79">
      <w:pPr>
        <w:spacing w:line="360" w:lineRule="auto"/>
        <w:ind w:left="284" w:hanging="284"/>
        <w:jc w:val="both"/>
        <w:rPr>
          <w:rFonts w:ascii="Verdana" w:hAnsi="Verdana" w:cs="Gill Sans MT"/>
          <w:sz w:val="20"/>
          <w:szCs w:val="20"/>
        </w:rPr>
      </w:pPr>
      <w:r w:rsidRPr="001E1B77">
        <w:rPr>
          <w:rFonts w:ascii="Verdana" w:hAnsi="Verdana" w:cs="Gill Sans MT"/>
          <w:sz w:val="20"/>
          <w:szCs w:val="20"/>
        </w:rPr>
        <w:fldChar w:fldCharType="begin">
          <w:ffData>
            <w:name w:val="Wybór6"/>
            <w:enabled/>
            <w:calcOnExit w:val="0"/>
            <w:checkBox>
              <w:size w:val="22"/>
              <w:default w:val="0"/>
            </w:checkBox>
          </w:ffData>
        </w:fldChar>
      </w:r>
      <w:r w:rsidRPr="001E1B77">
        <w:rPr>
          <w:rFonts w:ascii="Verdana" w:hAnsi="Verdana" w:cs="Gill Sans MT"/>
          <w:sz w:val="20"/>
          <w:szCs w:val="20"/>
        </w:rPr>
        <w:instrText xml:space="preserve"> FORMCHECKBOX </w:instrText>
      </w:r>
      <w:r w:rsidRPr="001E1B77">
        <w:rPr>
          <w:rFonts w:ascii="Verdana" w:hAnsi="Verdana" w:cs="Gill Sans MT"/>
          <w:sz w:val="20"/>
          <w:szCs w:val="20"/>
        </w:rPr>
      </w:r>
      <w:r w:rsidRPr="001E1B77">
        <w:rPr>
          <w:rFonts w:ascii="Verdana" w:hAnsi="Verdana" w:cs="Gill Sans MT"/>
          <w:sz w:val="20"/>
          <w:szCs w:val="20"/>
        </w:rPr>
        <w:fldChar w:fldCharType="separate"/>
      </w:r>
      <w:r w:rsidRPr="001E1B77">
        <w:rPr>
          <w:rFonts w:ascii="Verdana" w:hAnsi="Verdana" w:cs="Gill Sans MT"/>
          <w:sz w:val="20"/>
          <w:szCs w:val="20"/>
        </w:rPr>
        <w:fldChar w:fldCharType="end"/>
      </w:r>
      <w:r w:rsidRPr="001E1B77">
        <w:rPr>
          <w:rFonts w:ascii="Verdana" w:hAnsi="Verdana" w:cs="Gill Sans MT"/>
          <w:sz w:val="20"/>
          <w:szCs w:val="20"/>
        </w:rPr>
        <w:t xml:space="preserve"> </w:t>
      </w:r>
      <w:r w:rsidR="00420F79" w:rsidRPr="00420F79">
        <w:rPr>
          <w:rFonts w:ascii="Verdana" w:hAnsi="Verdana" w:cs="Gill Sans MT"/>
          <w:b/>
          <w:bCs/>
          <w:sz w:val="20"/>
          <w:szCs w:val="20"/>
        </w:rPr>
        <w:t>nie pochodzę z państwa trzeciego</w:t>
      </w:r>
      <w:r w:rsidR="00420F79" w:rsidRPr="00420F79">
        <w:rPr>
          <w:rFonts w:ascii="Verdana" w:hAnsi="Verdana" w:cs="Gill Sans MT"/>
          <w:sz w:val="20"/>
          <w:szCs w:val="20"/>
        </w:rPr>
        <w:t xml:space="preserve"> w rozumieniu art. 16b ust. 1 ustawy z dnia 11 </w:t>
      </w:r>
      <w:r w:rsidR="00420F79">
        <w:rPr>
          <w:rFonts w:ascii="Verdana" w:hAnsi="Verdana" w:cs="Gill Sans MT"/>
          <w:sz w:val="20"/>
          <w:szCs w:val="20"/>
        </w:rPr>
        <w:t xml:space="preserve">  </w:t>
      </w:r>
      <w:r w:rsidR="00420F79" w:rsidRPr="00420F79">
        <w:rPr>
          <w:rFonts w:ascii="Verdana" w:hAnsi="Verdana" w:cs="Gill Sans MT"/>
          <w:sz w:val="20"/>
          <w:szCs w:val="20"/>
        </w:rPr>
        <w:t>września 2019 r. – Prawo zamówień publicznych, tj. posiada</w:t>
      </w:r>
      <w:r w:rsidR="00420F79">
        <w:rPr>
          <w:rFonts w:ascii="Verdana" w:hAnsi="Verdana" w:cs="Gill Sans MT"/>
          <w:sz w:val="20"/>
          <w:szCs w:val="20"/>
        </w:rPr>
        <w:t>m</w:t>
      </w:r>
      <w:r w:rsidR="00420F79" w:rsidRPr="00420F79">
        <w:rPr>
          <w:rFonts w:ascii="Verdana" w:hAnsi="Verdana" w:cs="Gill Sans MT"/>
          <w:sz w:val="20"/>
          <w:szCs w:val="20"/>
        </w:rPr>
        <w:t xml:space="preserve"> siedzibę w państwie członkowskim Unii Europejskiej lub w państwie będącym stroną umowy międzynarodowej w sprawie zamówień publicznych wiążącej Unię Europejską, w szczególności Porozumienia GPA.</w:t>
      </w:r>
    </w:p>
    <w:p w14:paraId="3A9A27F5" w14:textId="2255966E" w:rsidR="00420F79" w:rsidRDefault="00420F79" w:rsidP="00420F79">
      <w:pPr>
        <w:spacing w:line="360" w:lineRule="auto"/>
        <w:ind w:left="284" w:hanging="284"/>
        <w:jc w:val="both"/>
        <w:rPr>
          <w:rFonts w:ascii="Verdana" w:hAnsi="Verdana" w:cs="Gill Sans MT"/>
          <w:sz w:val="20"/>
          <w:szCs w:val="20"/>
        </w:rPr>
      </w:pPr>
      <w:r w:rsidRPr="001E1B77">
        <w:rPr>
          <w:rFonts w:ascii="Verdana" w:hAnsi="Verdana" w:cs="Gill Sans MT"/>
          <w:sz w:val="20"/>
          <w:szCs w:val="20"/>
        </w:rPr>
        <w:fldChar w:fldCharType="begin">
          <w:ffData>
            <w:name w:val="Wybór6"/>
            <w:enabled/>
            <w:calcOnExit w:val="0"/>
            <w:checkBox>
              <w:size w:val="22"/>
              <w:default w:val="0"/>
            </w:checkBox>
          </w:ffData>
        </w:fldChar>
      </w:r>
      <w:r w:rsidRPr="001E1B77">
        <w:rPr>
          <w:rFonts w:ascii="Verdana" w:hAnsi="Verdana" w:cs="Gill Sans MT"/>
          <w:sz w:val="20"/>
          <w:szCs w:val="20"/>
        </w:rPr>
        <w:instrText xml:space="preserve"> FORMCHECKBOX </w:instrText>
      </w:r>
      <w:r w:rsidRPr="001E1B77">
        <w:rPr>
          <w:rFonts w:ascii="Verdana" w:hAnsi="Verdana" w:cs="Gill Sans MT"/>
          <w:sz w:val="20"/>
          <w:szCs w:val="20"/>
        </w:rPr>
      </w:r>
      <w:r w:rsidRPr="001E1B77">
        <w:rPr>
          <w:rFonts w:ascii="Verdana" w:hAnsi="Verdana" w:cs="Gill Sans MT"/>
          <w:sz w:val="20"/>
          <w:szCs w:val="20"/>
        </w:rPr>
        <w:fldChar w:fldCharType="separate"/>
      </w:r>
      <w:r w:rsidRPr="001E1B77">
        <w:rPr>
          <w:rFonts w:ascii="Verdana" w:hAnsi="Verdana" w:cs="Gill Sans MT"/>
          <w:sz w:val="20"/>
          <w:szCs w:val="20"/>
        </w:rPr>
        <w:fldChar w:fldCharType="end"/>
      </w:r>
      <w:r>
        <w:rPr>
          <w:rFonts w:ascii="Verdana" w:hAnsi="Verdana" w:cs="Gill Sans MT"/>
          <w:sz w:val="20"/>
          <w:szCs w:val="20"/>
        </w:rPr>
        <w:t xml:space="preserve"> </w:t>
      </w:r>
      <w:r w:rsidRPr="00420F79">
        <w:rPr>
          <w:rFonts w:ascii="Verdana" w:hAnsi="Verdana" w:cs="Gill Sans MT"/>
          <w:b/>
          <w:bCs/>
          <w:sz w:val="20"/>
          <w:szCs w:val="20"/>
        </w:rPr>
        <w:t>pochodzę z państwa trzeciego,</w:t>
      </w:r>
      <w:r w:rsidRPr="00420F79">
        <w:rPr>
          <w:rFonts w:ascii="Verdana" w:hAnsi="Verdana" w:cs="Gill Sans MT"/>
          <w:sz w:val="20"/>
          <w:szCs w:val="20"/>
        </w:rPr>
        <w:t xml:space="preserve"> tj. państwa, które nie jest stroną umowy międzynarodowej w sprawie zamówień publicznych wiążącej Unię Europejską (np. Porozumienia GPA).</w:t>
      </w:r>
    </w:p>
    <w:p w14:paraId="409BF393" w14:textId="77777777" w:rsidR="00420F79" w:rsidRDefault="00420F79" w:rsidP="00D71785">
      <w:pPr>
        <w:spacing w:line="360" w:lineRule="auto"/>
        <w:ind w:left="284" w:hanging="284"/>
        <w:jc w:val="both"/>
        <w:rPr>
          <w:rFonts w:ascii="Verdana" w:hAnsi="Verdana" w:cs="Gill Sans MT"/>
          <w:sz w:val="20"/>
          <w:szCs w:val="20"/>
        </w:rPr>
      </w:pPr>
    </w:p>
    <w:p w14:paraId="4C5B48E9" w14:textId="77777777" w:rsidR="009D7406" w:rsidRPr="001E1B77" w:rsidRDefault="009D7406" w:rsidP="00ED4954">
      <w:pPr>
        <w:pStyle w:val="Tekstpodstawowy3"/>
        <w:spacing w:line="276" w:lineRule="auto"/>
        <w:jc w:val="left"/>
        <w:rPr>
          <w:rFonts w:ascii="Verdana" w:hAnsi="Verdana" w:cs="Arial"/>
          <w:b/>
          <w:sz w:val="20"/>
          <w:szCs w:val="20"/>
          <w:lang w:val="pl-PL"/>
        </w:rPr>
      </w:pPr>
    </w:p>
    <w:p w14:paraId="6508EF54" w14:textId="77777777" w:rsidR="00DC6E8F" w:rsidRPr="001E1B77" w:rsidRDefault="00DC6E8F">
      <w:pPr>
        <w:pStyle w:val="Tekstkomentarza"/>
        <w:tabs>
          <w:tab w:val="num" w:pos="0"/>
        </w:tabs>
        <w:rPr>
          <w:rFonts w:ascii="Verdana" w:hAnsi="Verdana" w:cs="Arial"/>
        </w:rPr>
      </w:pPr>
    </w:p>
    <w:p w14:paraId="22D25DCE" w14:textId="77777777" w:rsidR="00DC6E8F" w:rsidRPr="001E1B77" w:rsidRDefault="001D3655" w:rsidP="00722CEA">
      <w:pPr>
        <w:spacing w:line="360" w:lineRule="auto"/>
        <w:ind w:right="4675"/>
        <w:rPr>
          <w:rFonts w:ascii="Verdana" w:hAnsi="Verdana"/>
          <w:sz w:val="20"/>
          <w:szCs w:val="20"/>
        </w:rPr>
      </w:pPr>
      <w:r w:rsidRPr="001E1B77">
        <w:rPr>
          <w:rFonts w:ascii="Verdana" w:hAnsi="Verdana"/>
          <w:sz w:val="20"/>
          <w:szCs w:val="20"/>
        </w:rPr>
        <w:t>Data: …………………</w:t>
      </w:r>
    </w:p>
    <w:p w14:paraId="7B657E13" w14:textId="77777777" w:rsidR="00DC6E8F" w:rsidRPr="001E1B77" w:rsidRDefault="00DC6E8F">
      <w:pPr>
        <w:spacing w:line="360" w:lineRule="auto"/>
        <w:ind w:right="4675"/>
        <w:jc w:val="center"/>
        <w:rPr>
          <w:rFonts w:ascii="Verdana" w:hAnsi="Verdana"/>
          <w:sz w:val="20"/>
        </w:rPr>
      </w:pPr>
    </w:p>
    <w:p w14:paraId="7FA2A1B9" w14:textId="77777777" w:rsidR="00025712" w:rsidRPr="001E1B77" w:rsidRDefault="00025712">
      <w:pPr>
        <w:spacing w:line="360" w:lineRule="auto"/>
        <w:ind w:right="4675"/>
        <w:jc w:val="center"/>
        <w:rPr>
          <w:rFonts w:ascii="Verdana" w:hAnsi="Verdana"/>
          <w:sz w:val="20"/>
        </w:rPr>
      </w:pPr>
    </w:p>
    <w:p w14:paraId="1D233C1B" w14:textId="77777777" w:rsidR="00DC6E8F" w:rsidRPr="001E1B77" w:rsidRDefault="00DC6E8F" w:rsidP="00420F79">
      <w:pPr>
        <w:ind w:right="4675"/>
        <w:rPr>
          <w:rFonts w:ascii="Verdana" w:hAnsi="Verdana"/>
          <w:sz w:val="20"/>
        </w:rPr>
      </w:pPr>
      <w:r w:rsidRPr="001E1B77">
        <w:rPr>
          <w:rFonts w:ascii="Verdana" w:hAnsi="Verdana"/>
          <w:sz w:val="20"/>
        </w:rPr>
        <w:t>……………………………………………………………</w:t>
      </w:r>
    </w:p>
    <w:p w14:paraId="6BC5A20F" w14:textId="0B746470" w:rsidR="000558F5" w:rsidRDefault="00DC6E8F" w:rsidP="00420F79">
      <w:pPr>
        <w:ind w:right="4675"/>
        <w:rPr>
          <w:rFonts w:ascii="Verdana" w:hAnsi="Verdana"/>
          <w:i/>
          <w:sz w:val="16"/>
          <w:szCs w:val="16"/>
        </w:rPr>
      </w:pPr>
      <w:r w:rsidRPr="001E1B77">
        <w:rPr>
          <w:rFonts w:ascii="Verdana" w:hAnsi="Verdana"/>
          <w:i/>
          <w:sz w:val="16"/>
          <w:szCs w:val="16"/>
        </w:rPr>
        <w:t>(</w:t>
      </w:r>
      <w:r w:rsidR="00420F79">
        <w:rPr>
          <w:rFonts w:ascii="Verdana" w:hAnsi="Verdana"/>
          <w:i/>
          <w:sz w:val="16"/>
          <w:szCs w:val="16"/>
        </w:rPr>
        <w:t xml:space="preserve">kwalifikowany </w:t>
      </w:r>
      <w:r w:rsidRPr="001E1B77">
        <w:rPr>
          <w:rFonts w:ascii="Verdana" w:hAnsi="Verdana"/>
          <w:i/>
          <w:sz w:val="16"/>
          <w:szCs w:val="16"/>
        </w:rPr>
        <w:t>podpis</w:t>
      </w:r>
      <w:r w:rsidR="00420F79">
        <w:rPr>
          <w:rFonts w:ascii="Verdana" w:hAnsi="Verdana"/>
          <w:i/>
          <w:sz w:val="16"/>
          <w:szCs w:val="16"/>
        </w:rPr>
        <w:t xml:space="preserve"> elektroniczny osoby uprawnionej do reprezentacji Wykonawcy</w:t>
      </w:r>
      <w:r w:rsidRPr="001E1B77">
        <w:rPr>
          <w:rFonts w:ascii="Verdana" w:hAnsi="Verdana"/>
          <w:i/>
          <w:sz w:val="16"/>
          <w:szCs w:val="16"/>
        </w:rPr>
        <w:t>)</w:t>
      </w:r>
    </w:p>
    <w:p w14:paraId="11E44C00" w14:textId="77777777" w:rsidR="00420F79" w:rsidRDefault="00420F79" w:rsidP="00420F79">
      <w:pPr>
        <w:ind w:right="4675"/>
        <w:rPr>
          <w:rFonts w:ascii="Verdana" w:hAnsi="Verdana"/>
          <w:i/>
          <w:sz w:val="16"/>
          <w:szCs w:val="16"/>
        </w:rPr>
      </w:pPr>
    </w:p>
    <w:p w14:paraId="1EBDC094" w14:textId="77777777" w:rsidR="00420F79" w:rsidRDefault="00420F79" w:rsidP="00420F79">
      <w:pPr>
        <w:ind w:right="4675"/>
        <w:rPr>
          <w:rFonts w:ascii="Verdana" w:hAnsi="Verdana"/>
          <w:i/>
          <w:sz w:val="16"/>
          <w:szCs w:val="16"/>
        </w:rPr>
      </w:pPr>
    </w:p>
    <w:p w14:paraId="21CBEC31" w14:textId="77777777" w:rsidR="00420F79" w:rsidRDefault="00420F79" w:rsidP="00420F79">
      <w:pPr>
        <w:ind w:right="4675"/>
        <w:rPr>
          <w:rFonts w:ascii="Verdana" w:hAnsi="Verdana"/>
          <w:i/>
          <w:sz w:val="16"/>
          <w:szCs w:val="16"/>
        </w:rPr>
      </w:pPr>
    </w:p>
    <w:p w14:paraId="18DA981E" w14:textId="77777777" w:rsidR="00420F79" w:rsidRDefault="00420F79" w:rsidP="00420F79">
      <w:pPr>
        <w:ind w:right="4675"/>
        <w:rPr>
          <w:rFonts w:ascii="Verdana" w:hAnsi="Verdana"/>
          <w:i/>
          <w:sz w:val="16"/>
          <w:szCs w:val="16"/>
        </w:rPr>
      </w:pPr>
    </w:p>
    <w:p w14:paraId="4E575740" w14:textId="77777777" w:rsidR="00420F79" w:rsidRDefault="00420F79" w:rsidP="00420F79">
      <w:pPr>
        <w:ind w:right="4675"/>
        <w:rPr>
          <w:rFonts w:ascii="Verdana" w:hAnsi="Verdana"/>
          <w:i/>
          <w:sz w:val="16"/>
          <w:szCs w:val="16"/>
        </w:rPr>
      </w:pPr>
    </w:p>
    <w:p w14:paraId="2DC0208C" w14:textId="77777777" w:rsidR="00420F79" w:rsidRDefault="00420F79" w:rsidP="00420F79">
      <w:pPr>
        <w:ind w:right="4675"/>
        <w:rPr>
          <w:rFonts w:ascii="Verdana" w:hAnsi="Verdana"/>
          <w:i/>
          <w:sz w:val="16"/>
          <w:szCs w:val="16"/>
        </w:rPr>
      </w:pPr>
    </w:p>
    <w:p w14:paraId="1C0A2F3E" w14:textId="77777777" w:rsidR="00420F79" w:rsidRDefault="00420F79" w:rsidP="00420F79">
      <w:pPr>
        <w:ind w:right="4675"/>
        <w:rPr>
          <w:rFonts w:ascii="Verdana" w:hAnsi="Verdana"/>
          <w:i/>
          <w:sz w:val="16"/>
          <w:szCs w:val="16"/>
        </w:rPr>
      </w:pPr>
    </w:p>
    <w:p w14:paraId="4F6FFEAC" w14:textId="77777777" w:rsidR="00420F79" w:rsidRDefault="00420F79" w:rsidP="00420F79">
      <w:pPr>
        <w:ind w:right="4675"/>
        <w:rPr>
          <w:rFonts w:ascii="Verdana" w:hAnsi="Verdana"/>
          <w:i/>
          <w:sz w:val="16"/>
          <w:szCs w:val="16"/>
        </w:rPr>
      </w:pPr>
    </w:p>
    <w:p w14:paraId="296EB202" w14:textId="77777777" w:rsidR="00420F79" w:rsidRPr="001E1B77" w:rsidRDefault="00420F79" w:rsidP="00420F79">
      <w:pPr>
        <w:ind w:right="4675"/>
        <w:rPr>
          <w:rFonts w:ascii="Verdana" w:hAnsi="Verdana"/>
          <w:sz w:val="20"/>
        </w:rPr>
      </w:pPr>
    </w:p>
    <w:p w14:paraId="721BD011" w14:textId="77777777" w:rsidR="000558F5" w:rsidRPr="00305C5C" w:rsidRDefault="000558F5" w:rsidP="007A4A3A">
      <w:pPr>
        <w:pStyle w:val="Tekstkomentarza"/>
        <w:jc w:val="center"/>
        <w:rPr>
          <w:rFonts w:ascii="Verdana" w:hAnsi="Verdana" w:cs="Arial"/>
          <w:b/>
          <w:color w:val="0070C0"/>
          <w:sz w:val="16"/>
          <w:szCs w:val="24"/>
        </w:rPr>
      </w:pPr>
    </w:p>
    <w:p w14:paraId="3009FFD5" w14:textId="77777777" w:rsidR="00CD16EC" w:rsidRPr="00305C5C" w:rsidRDefault="007A4A3A" w:rsidP="007A4A3A">
      <w:pPr>
        <w:pStyle w:val="Tekstkomentarza"/>
        <w:jc w:val="center"/>
        <w:rPr>
          <w:rFonts w:ascii="Verdana" w:hAnsi="Verdana" w:cs="Arial"/>
          <w:b/>
          <w:color w:val="0070C0"/>
          <w:sz w:val="16"/>
          <w:szCs w:val="24"/>
        </w:rPr>
      </w:pPr>
      <w:r w:rsidRPr="00305C5C">
        <w:rPr>
          <w:rFonts w:ascii="Verdana" w:hAnsi="Verdana" w:cs="Arial"/>
          <w:b/>
          <w:color w:val="0070C0"/>
          <w:sz w:val="16"/>
          <w:szCs w:val="24"/>
        </w:rPr>
        <w:t>Uwaga! Oświadczenie</w:t>
      </w:r>
      <w:r w:rsidR="00CD16EC" w:rsidRPr="00305C5C">
        <w:rPr>
          <w:rFonts w:ascii="Verdana" w:hAnsi="Verdana" w:cs="Arial"/>
          <w:b/>
          <w:color w:val="0070C0"/>
          <w:sz w:val="16"/>
          <w:szCs w:val="24"/>
        </w:rPr>
        <w:t xml:space="preserve"> </w:t>
      </w:r>
      <w:r w:rsidRPr="00305C5C">
        <w:rPr>
          <w:rFonts w:ascii="Verdana" w:hAnsi="Verdana" w:cs="Arial"/>
          <w:b/>
          <w:color w:val="0070C0"/>
          <w:sz w:val="16"/>
          <w:szCs w:val="24"/>
        </w:rPr>
        <w:t>należy podpisać przy użyciu</w:t>
      </w:r>
      <w:r w:rsidR="00CD16EC" w:rsidRPr="00305C5C">
        <w:rPr>
          <w:rFonts w:ascii="Verdana" w:hAnsi="Verdana" w:cs="Arial"/>
          <w:b/>
          <w:color w:val="0070C0"/>
          <w:sz w:val="16"/>
          <w:szCs w:val="24"/>
        </w:rPr>
        <w:t xml:space="preserve"> kwalifikowan</w:t>
      </w:r>
      <w:r w:rsidRPr="00305C5C">
        <w:rPr>
          <w:rFonts w:ascii="Verdana" w:hAnsi="Verdana" w:cs="Arial"/>
          <w:b/>
          <w:color w:val="0070C0"/>
          <w:sz w:val="16"/>
          <w:szCs w:val="24"/>
        </w:rPr>
        <w:t>ego</w:t>
      </w:r>
      <w:r w:rsidR="00CD16EC" w:rsidRPr="00305C5C">
        <w:rPr>
          <w:rFonts w:ascii="Verdana" w:hAnsi="Verdana" w:cs="Arial"/>
          <w:b/>
          <w:color w:val="0070C0"/>
          <w:sz w:val="16"/>
          <w:szCs w:val="24"/>
        </w:rPr>
        <w:t xml:space="preserve"> podpis</w:t>
      </w:r>
      <w:r w:rsidRPr="00305C5C">
        <w:rPr>
          <w:rFonts w:ascii="Verdana" w:hAnsi="Verdana" w:cs="Arial"/>
          <w:b/>
          <w:color w:val="0070C0"/>
          <w:sz w:val="16"/>
          <w:szCs w:val="24"/>
        </w:rPr>
        <w:t xml:space="preserve">u </w:t>
      </w:r>
      <w:r w:rsidR="00CD16EC" w:rsidRPr="00305C5C">
        <w:rPr>
          <w:rFonts w:ascii="Verdana" w:hAnsi="Verdana" w:cs="Arial"/>
          <w:b/>
          <w:color w:val="0070C0"/>
          <w:sz w:val="16"/>
          <w:szCs w:val="24"/>
        </w:rPr>
        <w:t>elektroniczn</w:t>
      </w:r>
      <w:r w:rsidRPr="00305C5C">
        <w:rPr>
          <w:rFonts w:ascii="Verdana" w:hAnsi="Verdana" w:cs="Arial"/>
          <w:b/>
          <w:color w:val="0070C0"/>
          <w:sz w:val="16"/>
          <w:szCs w:val="24"/>
        </w:rPr>
        <w:t>ego.</w:t>
      </w:r>
    </w:p>
    <w:p w14:paraId="0AA85856" w14:textId="77777777" w:rsidR="00903B24" w:rsidRPr="001E1B77" w:rsidRDefault="00903B24" w:rsidP="007A4A3A">
      <w:pPr>
        <w:pStyle w:val="Tekstkomentarza"/>
        <w:jc w:val="center"/>
        <w:rPr>
          <w:rFonts w:ascii="Verdana" w:hAnsi="Verdana" w:cs="Arial"/>
          <w:b/>
          <w:color w:val="FF0000"/>
          <w:sz w:val="16"/>
          <w:szCs w:val="24"/>
        </w:rPr>
      </w:pPr>
    </w:p>
    <w:p w14:paraId="64E87306" w14:textId="77777777" w:rsidR="00B4546E" w:rsidRDefault="00903B24" w:rsidP="00903B24">
      <w:pPr>
        <w:pStyle w:val="Tekstkomentarza"/>
        <w:jc w:val="both"/>
        <w:rPr>
          <w:rFonts w:ascii="Verdana" w:hAnsi="Verdana" w:cs="Arial"/>
          <w:sz w:val="16"/>
          <w:szCs w:val="24"/>
        </w:rPr>
      </w:pPr>
      <w:r w:rsidRPr="001E1B77">
        <w:rPr>
          <w:rFonts w:ascii="Verdana" w:hAnsi="Verdana" w:cs="Arial"/>
          <w:sz w:val="16"/>
          <w:szCs w:val="24"/>
        </w:rPr>
        <w:t>*</w:t>
      </w:r>
      <w:r w:rsidR="00AF2498" w:rsidRPr="001E1B77">
        <w:rPr>
          <w:rFonts w:ascii="Verdana" w:hAnsi="Verdana" w:cs="Arial"/>
          <w:sz w:val="16"/>
          <w:szCs w:val="24"/>
        </w:rPr>
        <w:t xml:space="preserve"> -</w:t>
      </w:r>
      <w:r w:rsidRPr="001E1B77">
        <w:rPr>
          <w:rFonts w:ascii="Verdana" w:hAnsi="Verdana" w:cs="Arial"/>
          <w:sz w:val="16"/>
          <w:szCs w:val="24"/>
        </w:rPr>
        <w:t xml:space="preserve"> niniejsze oświadczenie składa </w:t>
      </w:r>
      <w:r w:rsidR="00B4546E">
        <w:rPr>
          <w:rFonts w:ascii="Verdana" w:hAnsi="Verdana" w:cs="Arial"/>
          <w:sz w:val="16"/>
          <w:szCs w:val="24"/>
        </w:rPr>
        <w:t xml:space="preserve">Wykonawca, </w:t>
      </w:r>
      <w:r w:rsidRPr="001E1B77">
        <w:rPr>
          <w:rFonts w:ascii="Verdana" w:hAnsi="Verdana" w:cs="Arial"/>
          <w:sz w:val="16"/>
          <w:szCs w:val="24"/>
        </w:rPr>
        <w:t>każdy z Wykonawców wspólnie ubiegających się o udzielenie</w:t>
      </w:r>
    </w:p>
    <w:p w14:paraId="331CC424" w14:textId="3BF8E4F7" w:rsidR="00360AC1" w:rsidRDefault="00360AC1" w:rsidP="00B4546E">
      <w:pPr>
        <w:pStyle w:val="Tekstkomentarza"/>
        <w:jc w:val="both"/>
        <w:rPr>
          <w:rFonts w:ascii="Verdana" w:hAnsi="Verdana" w:cs="Arial"/>
          <w:sz w:val="16"/>
          <w:szCs w:val="24"/>
        </w:rPr>
      </w:pPr>
      <w:r w:rsidRPr="001E1B77">
        <w:rPr>
          <w:rFonts w:ascii="Verdana" w:hAnsi="Verdana" w:cs="Arial"/>
          <w:sz w:val="16"/>
          <w:szCs w:val="24"/>
        </w:rPr>
        <w:t>Z</w:t>
      </w:r>
      <w:r w:rsidR="00903B24" w:rsidRPr="001E1B77">
        <w:rPr>
          <w:rFonts w:ascii="Verdana" w:hAnsi="Verdana" w:cs="Arial"/>
          <w:sz w:val="16"/>
          <w:szCs w:val="24"/>
        </w:rPr>
        <w:t>amówienia</w:t>
      </w:r>
    </w:p>
    <w:p w14:paraId="6F749292" w14:textId="1CCB021D" w:rsidR="0093210A" w:rsidRDefault="00BC2A63" w:rsidP="00B4546E">
      <w:pPr>
        <w:pStyle w:val="Tekstkomentarza"/>
        <w:jc w:val="both"/>
      </w:pPr>
      <w:r w:rsidRPr="001E1B77">
        <w:rPr>
          <w:rFonts w:ascii="Verdana" w:hAnsi="Verdana" w:cs="Arial"/>
          <w:sz w:val="16"/>
          <w:szCs w:val="24"/>
        </w:rPr>
        <w:t>** – zaznaczyć odpowiednie</w:t>
      </w:r>
      <w:r w:rsidR="001811F8">
        <w:tab/>
      </w:r>
    </w:p>
    <w:p w14:paraId="543C1500" w14:textId="77777777" w:rsidR="00420F79" w:rsidRPr="00420F79" w:rsidRDefault="00420F79" w:rsidP="00420F79"/>
    <w:sectPr w:rsidR="00420F79" w:rsidRPr="00420F79" w:rsidSect="00D11BEA">
      <w:headerReference w:type="default" r:id="rId8"/>
      <w:footerReference w:type="default" r:id="rId9"/>
      <w:type w:val="oddPage"/>
      <w:pgSz w:w="11906" w:h="16838"/>
      <w:pgMar w:top="1134" w:right="1418" w:bottom="1134"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39BED" w14:textId="77777777" w:rsidR="00DB5B35" w:rsidRDefault="00DB5B35">
      <w:r>
        <w:separator/>
      </w:r>
    </w:p>
  </w:endnote>
  <w:endnote w:type="continuationSeparator" w:id="0">
    <w:p w14:paraId="2D02471E" w14:textId="77777777" w:rsidR="00DB5B35" w:rsidRDefault="00DB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embedRegular r:id="rId1" w:fontKey="{88B084BE-D10F-492F-8BCD-887D6A8BA886}"/>
    <w:embedBold r:id="rId2" w:fontKey="{9A17DC6E-3062-4125-A748-2CC5CEC1B9CF}"/>
    <w:embedItalic r:id="rId3" w:fontKey="{BE44A37E-C91C-44CC-A590-B5F38E53ECF3}"/>
    <w:embedBoldItalic r:id="rId4" w:fontKey="{02B9E57C-D860-4D74-BC02-24726DBB27E8}"/>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ttawa">
    <w:altName w:val="Times New Roman"/>
    <w:charset w:val="00"/>
    <w:family w:val="auto"/>
    <w:pitch w:val="variable"/>
    <w:sig w:usb0="00000007"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290DA" w14:textId="77777777" w:rsidR="00F76CDB" w:rsidRDefault="00F76CD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76047" w14:textId="77777777" w:rsidR="00DB5B35" w:rsidRDefault="00DB5B35">
      <w:r>
        <w:separator/>
      </w:r>
    </w:p>
  </w:footnote>
  <w:footnote w:type="continuationSeparator" w:id="0">
    <w:p w14:paraId="2668E281" w14:textId="77777777" w:rsidR="00DB5B35" w:rsidRDefault="00DB5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E34D" w14:textId="3062C04D" w:rsidR="000153E7" w:rsidRDefault="000153E7">
    <w:pPr>
      <w:pStyle w:val="Nagwek"/>
    </w:pPr>
  </w:p>
  <w:p w14:paraId="7F2001B6" w14:textId="77777777" w:rsidR="00F76CDB" w:rsidRDefault="00F76CDB"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415624B"/>
    <w:multiLevelType w:val="hybridMultilevel"/>
    <w:tmpl w:val="34D08FA8"/>
    <w:lvl w:ilvl="0" w:tplc="0AB06EAE">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50"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1357E4"/>
    <w:multiLevelType w:val="hybridMultilevel"/>
    <w:tmpl w:val="34D89C2E"/>
    <w:lvl w:ilvl="0" w:tplc="04150017">
      <w:start w:val="1"/>
      <w:numFmt w:val="lowerLetter"/>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5D6636B"/>
    <w:multiLevelType w:val="hybridMultilevel"/>
    <w:tmpl w:val="A95C9C52"/>
    <w:lvl w:ilvl="0" w:tplc="04150001">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B826382"/>
    <w:multiLevelType w:val="hybridMultilevel"/>
    <w:tmpl w:val="8BF81736"/>
    <w:lvl w:ilvl="0" w:tplc="0415000F">
      <w:start w:val="1"/>
      <w:numFmt w:val="decimal"/>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73"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4" w15:restartNumberingAfterBreak="0">
    <w:nsid w:val="6EAE48E1"/>
    <w:multiLevelType w:val="hybridMultilevel"/>
    <w:tmpl w:val="CCAA30CE"/>
    <w:lvl w:ilvl="0" w:tplc="B0CC2E68">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7B29EA"/>
    <w:multiLevelType w:val="multilevel"/>
    <w:tmpl w:val="6B56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8"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8902679">
    <w:abstractNumId w:val="31"/>
  </w:num>
  <w:num w:numId="2" w16cid:durableId="874805030">
    <w:abstractNumId w:val="61"/>
  </w:num>
  <w:num w:numId="3" w16cid:durableId="903102383">
    <w:abstractNumId w:val="49"/>
  </w:num>
  <w:num w:numId="4" w16cid:durableId="1735539828">
    <w:abstractNumId w:val="40"/>
  </w:num>
  <w:num w:numId="5" w16cid:durableId="1787119637">
    <w:abstractNumId w:val="71"/>
  </w:num>
  <w:num w:numId="6" w16cid:durableId="132717743">
    <w:abstractNumId w:val="63"/>
  </w:num>
  <w:num w:numId="7" w16cid:durableId="406879318">
    <w:abstractNumId w:val="53"/>
  </w:num>
  <w:num w:numId="8" w16cid:durableId="1206672761">
    <w:abstractNumId w:val="33"/>
  </w:num>
  <w:num w:numId="9" w16cid:durableId="618220066">
    <w:abstractNumId w:val="79"/>
  </w:num>
  <w:num w:numId="10" w16cid:durableId="1005013250">
    <w:abstractNumId w:val="72"/>
  </w:num>
  <w:num w:numId="11" w16cid:durableId="58208866">
    <w:abstractNumId w:val="58"/>
  </w:num>
  <w:num w:numId="12" w16cid:durableId="271593305">
    <w:abstractNumId w:val="60"/>
  </w:num>
  <w:num w:numId="13" w16cid:durableId="458574931">
    <w:abstractNumId w:val="56"/>
  </w:num>
  <w:num w:numId="14" w16cid:durableId="1193693269">
    <w:abstractNumId w:val="37"/>
  </w:num>
  <w:num w:numId="15" w16cid:durableId="83427512">
    <w:abstractNumId w:val="70"/>
  </w:num>
  <w:num w:numId="16" w16cid:durableId="1393193666">
    <w:abstractNumId w:val="34"/>
  </w:num>
  <w:num w:numId="17" w16cid:durableId="1225143868">
    <w:abstractNumId w:val="51"/>
  </w:num>
  <w:num w:numId="18" w16cid:durableId="1799714660">
    <w:abstractNumId w:val="43"/>
  </w:num>
  <w:num w:numId="19" w16cid:durableId="2127697212">
    <w:abstractNumId w:val="68"/>
  </w:num>
  <w:num w:numId="20" w16cid:durableId="1626695787">
    <w:abstractNumId w:val="45"/>
  </w:num>
  <w:num w:numId="21" w16cid:durableId="468716897">
    <w:abstractNumId w:val="42"/>
  </w:num>
  <w:num w:numId="22" w16cid:durableId="1688948427">
    <w:abstractNumId w:val="46"/>
  </w:num>
  <w:num w:numId="23" w16cid:durableId="436022063">
    <w:abstractNumId w:val="35"/>
  </w:num>
  <w:num w:numId="24" w16cid:durableId="1881282739">
    <w:abstractNumId w:val="78"/>
  </w:num>
  <w:num w:numId="25" w16cid:durableId="1125660898">
    <w:abstractNumId w:val="38"/>
  </w:num>
  <w:num w:numId="26" w16cid:durableId="79563184">
    <w:abstractNumId w:val="39"/>
  </w:num>
  <w:num w:numId="27" w16cid:durableId="1440376634">
    <w:abstractNumId w:val="36"/>
  </w:num>
  <w:num w:numId="28" w16cid:durableId="1786145932">
    <w:abstractNumId w:val="57"/>
  </w:num>
  <w:num w:numId="29" w16cid:durableId="2106730891">
    <w:abstractNumId w:val="75"/>
  </w:num>
  <w:num w:numId="30" w16cid:durableId="1794055772">
    <w:abstractNumId w:val="32"/>
  </w:num>
  <w:num w:numId="31" w16cid:durableId="1411776710">
    <w:abstractNumId w:val="30"/>
  </w:num>
  <w:num w:numId="32" w16cid:durableId="1298028267">
    <w:abstractNumId w:val="52"/>
  </w:num>
  <w:num w:numId="33" w16cid:durableId="1143280757">
    <w:abstractNumId w:val="54"/>
  </w:num>
  <w:num w:numId="34" w16cid:durableId="2043626773">
    <w:abstractNumId w:val="65"/>
  </w:num>
  <w:num w:numId="35" w16cid:durableId="2020113153">
    <w:abstractNumId w:val="69"/>
  </w:num>
  <w:num w:numId="36" w16cid:durableId="760445393">
    <w:abstractNumId w:val="67"/>
  </w:num>
  <w:num w:numId="37" w16cid:durableId="587542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388992">
    <w:abstractNumId w:val="50"/>
  </w:num>
  <w:num w:numId="39" w16cid:durableId="1312515347">
    <w:abstractNumId w:val="77"/>
  </w:num>
  <w:num w:numId="40" w16cid:durableId="1391686927">
    <w:abstractNumId w:val="73"/>
  </w:num>
  <w:num w:numId="41" w16cid:durableId="2143496803">
    <w:abstractNumId w:val="62"/>
  </w:num>
  <w:num w:numId="42" w16cid:durableId="1664429917">
    <w:abstractNumId w:val="48"/>
  </w:num>
  <w:num w:numId="43" w16cid:durableId="1161042937">
    <w:abstractNumId w:val="44"/>
  </w:num>
  <w:num w:numId="44" w16cid:durableId="1699701027">
    <w:abstractNumId w:val="59"/>
  </w:num>
  <w:num w:numId="45" w16cid:durableId="1395662727">
    <w:abstractNumId w:val="55"/>
  </w:num>
  <w:num w:numId="46" w16cid:durableId="1184199435">
    <w:abstractNumId w:val="64"/>
  </w:num>
  <w:num w:numId="47" w16cid:durableId="1044721130">
    <w:abstractNumId w:val="74"/>
  </w:num>
  <w:num w:numId="48" w16cid:durableId="1031761741">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1174B"/>
    <w:rsid w:val="00012BCD"/>
    <w:rsid w:val="000153E7"/>
    <w:rsid w:val="00025712"/>
    <w:rsid w:val="00026294"/>
    <w:rsid w:val="00034C60"/>
    <w:rsid w:val="00035665"/>
    <w:rsid w:val="00046E31"/>
    <w:rsid w:val="00050952"/>
    <w:rsid w:val="000558F5"/>
    <w:rsid w:val="00062B9B"/>
    <w:rsid w:val="00072304"/>
    <w:rsid w:val="00081472"/>
    <w:rsid w:val="00085D41"/>
    <w:rsid w:val="000862D1"/>
    <w:rsid w:val="00090AB4"/>
    <w:rsid w:val="000A35BF"/>
    <w:rsid w:val="000B2F03"/>
    <w:rsid w:val="000B35A9"/>
    <w:rsid w:val="000D7181"/>
    <w:rsid w:val="000E2542"/>
    <w:rsid w:val="000E48C3"/>
    <w:rsid w:val="000E577D"/>
    <w:rsid w:val="000F1363"/>
    <w:rsid w:val="000F5397"/>
    <w:rsid w:val="00100006"/>
    <w:rsid w:val="00103734"/>
    <w:rsid w:val="0011464C"/>
    <w:rsid w:val="00117818"/>
    <w:rsid w:val="00136D9D"/>
    <w:rsid w:val="00146C5C"/>
    <w:rsid w:val="00160647"/>
    <w:rsid w:val="001635F8"/>
    <w:rsid w:val="0017638C"/>
    <w:rsid w:val="0017737B"/>
    <w:rsid w:val="001811F8"/>
    <w:rsid w:val="00186CAA"/>
    <w:rsid w:val="001939E8"/>
    <w:rsid w:val="001969D5"/>
    <w:rsid w:val="001A210C"/>
    <w:rsid w:val="001A3A7B"/>
    <w:rsid w:val="001B2171"/>
    <w:rsid w:val="001B412E"/>
    <w:rsid w:val="001C5F6E"/>
    <w:rsid w:val="001D2379"/>
    <w:rsid w:val="001D2B92"/>
    <w:rsid w:val="001D3655"/>
    <w:rsid w:val="001D451D"/>
    <w:rsid w:val="001D646C"/>
    <w:rsid w:val="001E1B77"/>
    <w:rsid w:val="001E6EFD"/>
    <w:rsid w:val="001E7D5E"/>
    <w:rsid w:val="001E7E95"/>
    <w:rsid w:val="001F201C"/>
    <w:rsid w:val="00202069"/>
    <w:rsid w:val="002039CB"/>
    <w:rsid w:val="0022101E"/>
    <w:rsid w:val="00221A7B"/>
    <w:rsid w:val="00231DCF"/>
    <w:rsid w:val="00237B2A"/>
    <w:rsid w:val="002425B3"/>
    <w:rsid w:val="002502CE"/>
    <w:rsid w:val="00251EEC"/>
    <w:rsid w:val="00256783"/>
    <w:rsid w:val="00260748"/>
    <w:rsid w:val="002619AD"/>
    <w:rsid w:val="00263DBF"/>
    <w:rsid w:val="00263F3F"/>
    <w:rsid w:val="0026707E"/>
    <w:rsid w:val="00275710"/>
    <w:rsid w:val="00281089"/>
    <w:rsid w:val="00284894"/>
    <w:rsid w:val="00286497"/>
    <w:rsid w:val="00293B8B"/>
    <w:rsid w:val="00295A5C"/>
    <w:rsid w:val="00296CA0"/>
    <w:rsid w:val="002A3F30"/>
    <w:rsid w:val="002A4F4F"/>
    <w:rsid w:val="002B7CCA"/>
    <w:rsid w:val="002C1B4D"/>
    <w:rsid w:val="002C3973"/>
    <w:rsid w:val="002C3FA0"/>
    <w:rsid w:val="002D2B5B"/>
    <w:rsid w:val="002D2DD1"/>
    <w:rsid w:val="002D68E3"/>
    <w:rsid w:val="002D707F"/>
    <w:rsid w:val="002D73F5"/>
    <w:rsid w:val="002E46DA"/>
    <w:rsid w:val="002E65AF"/>
    <w:rsid w:val="00300C17"/>
    <w:rsid w:val="00300D8D"/>
    <w:rsid w:val="00305A8A"/>
    <w:rsid w:val="00305C5C"/>
    <w:rsid w:val="00315543"/>
    <w:rsid w:val="0031589D"/>
    <w:rsid w:val="00325255"/>
    <w:rsid w:val="003266CF"/>
    <w:rsid w:val="00331803"/>
    <w:rsid w:val="00335248"/>
    <w:rsid w:val="00335724"/>
    <w:rsid w:val="00337EF5"/>
    <w:rsid w:val="003462D6"/>
    <w:rsid w:val="00357832"/>
    <w:rsid w:val="00360A8C"/>
    <w:rsid w:val="00360AC1"/>
    <w:rsid w:val="00361893"/>
    <w:rsid w:val="00364F79"/>
    <w:rsid w:val="00372920"/>
    <w:rsid w:val="00375041"/>
    <w:rsid w:val="003802B5"/>
    <w:rsid w:val="003864B0"/>
    <w:rsid w:val="00387492"/>
    <w:rsid w:val="003923E9"/>
    <w:rsid w:val="00394CCD"/>
    <w:rsid w:val="00397FE0"/>
    <w:rsid w:val="003A06C9"/>
    <w:rsid w:val="003A2FAB"/>
    <w:rsid w:val="003A5319"/>
    <w:rsid w:val="003B604B"/>
    <w:rsid w:val="003B7F5F"/>
    <w:rsid w:val="003D6875"/>
    <w:rsid w:val="003E0254"/>
    <w:rsid w:val="003E2936"/>
    <w:rsid w:val="003E33DD"/>
    <w:rsid w:val="00400020"/>
    <w:rsid w:val="004101D7"/>
    <w:rsid w:val="0041724C"/>
    <w:rsid w:val="0042087A"/>
    <w:rsid w:val="00420F79"/>
    <w:rsid w:val="0042366E"/>
    <w:rsid w:val="004266D3"/>
    <w:rsid w:val="004268F9"/>
    <w:rsid w:val="00442D7E"/>
    <w:rsid w:val="004477D8"/>
    <w:rsid w:val="0045002F"/>
    <w:rsid w:val="00455CC8"/>
    <w:rsid w:val="0045602F"/>
    <w:rsid w:val="00460D70"/>
    <w:rsid w:val="00465247"/>
    <w:rsid w:val="004652B9"/>
    <w:rsid w:val="00466E0B"/>
    <w:rsid w:val="00474272"/>
    <w:rsid w:val="0049397E"/>
    <w:rsid w:val="0049785D"/>
    <w:rsid w:val="004B439C"/>
    <w:rsid w:val="004B51A9"/>
    <w:rsid w:val="004B6DC0"/>
    <w:rsid w:val="004B797C"/>
    <w:rsid w:val="004C4E7C"/>
    <w:rsid w:val="004D1110"/>
    <w:rsid w:val="004D2648"/>
    <w:rsid w:val="004D3041"/>
    <w:rsid w:val="004D7547"/>
    <w:rsid w:val="004E0786"/>
    <w:rsid w:val="004F5820"/>
    <w:rsid w:val="005015FC"/>
    <w:rsid w:val="00516512"/>
    <w:rsid w:val="0052548B"/>
    <w:rsid w:val="00540E30"/>
    <w:rsid w:val="0054174C"/>
    <w:rsid w:val="0054376E"/>
    <w:rsid w:val="00550203"/>
    <w:rsid w:val="00551AF0"/>
    <w:rsid w:val="00554B5D"/>
    <w:rsid w:val="00555ED9"/>
    <w:rsid w:val="00561DD6"/>
    <w:rsid w:val="00574FB9"/>
    <w:rsid w:val="00577413"/>
    <w:rsid w:val="0058303A"/>
    <w:rsid w:val="00584487"/>
    <w:rsid w:val="00584DFF"/>
    <w:rsid w:val="005A48E0"/>
    <w:rsid w:val="005C330D"/>
    <w:rsid w:val="005C373C"/>
    <w:rsid w:val="005C3E83"/>
    <w:rsid w:val="005C52AC"/>
    <w:rsid w:val="005D228E"/>
    <w:rsid w:val="005D6D28"/>
    <w:rsid w:val="005F0E6C"/>
    <w:rsid w:val="005F4BDB"/>
    <w:rsid w:val="005F645F"/>
    <w:rsid w:val="006056E0"/>
    <w:rsid w:val="00614147"/>
    <w:rsid w:val="00615C6F"/>
    <w:rsid w:val="00616A43"/>
    <w:rsid w:val="006177F8"/>
    <w:rsid w:val="0062186A"/>
    <w:rsid w:val="00630BFE"/>
    <w:rsid w:val="00633180"/>
    <w:rsid w:val="00635695"/>
    <w:rsid w:val="00635F12"/>
    <w:rsid w:val="006368AB"/>
    <w:rsid w:val="00641C0B"/>
    <w:rsid w:val="00644B99"/>
    <w:rsid w:val="006473FE"/>
    <w:rsid w:val="00647469"/>
    <w:rsid w:val="00652588"/>
    <w:rsid w:val="0065289E"/>
    <w:rsid w:val="00656601"/>
    <w:rsid w:val="00662ECD"/>
    <w:rsid w:val="006732A3"/>
    <w:rsid w:val="00681B84"/>
    <w:rsid w:val="006823CB"/>
    <w:rsid w:val="00687C14"/>
    <w:rsid w:val="00691F55"/>
    <w:rsid w:val="00692959"/>
    <w:rsid w:val="00695D74"/>
    <w:rsid w:val="006963FD"/>
    <w:rsid w:val="006A00B0"/>
    <w:rsid w:val="006A41DE"/>
    <w:rsid w:val="006B3351"/>
    <w:rsid w:val="006C19CA"/>
    <w:rsid w:val="006C4B72"/>
    <w:rsid w:val="006C4DB2"/>
    <w:rsid w:val="006C7283"/>
    <w:rsid w:val="006D58F8"/>
    <w:rsid w:val="006D765E"/>
    <w:rsid w:val="006F75D0"/>
    <w:rsid w:val="00700095"/>
    <w:rsid w:val="00706C58"/>
    <w:rsid w:val="00722CEA"/>
    <w:rsid w:val="007249A1"/>
    <w:rsid w:val="0073263D"/>
    <w:rsid w:val="0073464B"/>
    <w:rsid w:val="00736C53"/>
    <w:rsid w:val="00736F68"/>
    <w:rsid w:val="00741D5D"/>
    <w:rsid w:val="00750E31"/>
    <w:rsid w:val="0075501B"/>
    <w:rsid w:val="00756D6F"/>
    <w:rsid w:val="00763998"/>
    <w:rsid w:val="00764127"/>
    <w:rsid w:val="007654CF"/>
    <w:rsid w:val="00780686"/>
    <w:rsid w:val="007859F4"/>
    <w:rsid w:val="007877DF"/>
    <w:rsid w:val="0079191B"/>
    <w:rsid w:val="007A3891"/>
    <w:rsid w:val="007A3A7A"/>
    <w:rsid w:val="007A4A3A"/>
    <w:rsid w:val="007A735C"/>
    <w:rsid w:val="007A7C66"/>
    <w:rsid w:val="007B3378"/>
    <w:rsid w:val="007C1A33"/>
    <w:rsid w:val="007C35F2"/>
    <w:rsid w:val="007C48EE"/>
    <w:rsid w:val="007D07EB"/>
    <w:rsid w:val="007D189D"/>
    <w:rsid w:val="007F30DD"/>
    <w:rsid w:val="00803F9D"/>
    <w:rsid w:val="0080705C"/>
    <w:rsid w:val="008120F9"/>
    <w:rsid w:val="0081538F"/>
    <w:rsid w:val="00815B71"/>
    <w:rsid w:val="00817663"/>
    <w:rsid w:val="008238D2"/>
    <w:rsid w:val="00832DF1"/>
    <w:rsid w:val="00841303"/>
    <w:rsid w:val="0084339C"/>
    <w:rsid w:val="0086050B"/>
    <w:rsid w:val="00861E45"/>
    <w:rsid w:val="0086218A"/>
    <w:rsid w:val="00862D78"/>
    <w:rsid w:val="008900D2"/>
    <w:rsid w:val="00891C04"/>
    <w:rsid w:val="008933B7"/>
    <w:rsid w:val="00893414"/>
    <w:rsid w:val="008A693B"/>
    <w:rsid w:val="008B3D83"/>
    <w:rsid w:val="008B4727"/>
    <w:rsid w:val="008B5B3D"/>
    <w:rsid w:val="008C1499"/>
    <w:rsid w:val="008C17BB"/>
    <w:rsid w:val="008C4393"/>
    <w:rsid w:val="008C7EE2"/>
    <w:rsid w:val="008D080A"/>
    <w:rsid w:val="008D3883"/>
    <w:rsid w:val="008D6F42"/>
    <w:rsid w:val="008D79F9"/>
    <w:rsid w:val="008E55C7"/>
    <w:rsid w:val="008E6F01"/>
    <w:rsid w:val="008F3506"/>
    <w:rsid w:val="008F62E1"/>
    <w:rsid w:val="008F7E0E"/>
    <w:rsid w:val="00903543"/>
    <w:rsid w:val="009039DA"/>
    <w:rsid w:val="00903B24"/>
    <w:rsid w:val="00912B88"/>
    <w:rsid w:val="00912D07"/>
    <w:rsid w:val="009140FF"/>
    <w:rsid w:val="00920FB2"/>
    <w:rsid w:val="00922454"/>
    <w:rsid w:val="00925145"/>
    <w:rsid w:val="009274EB"/>
    <w:rsid w:val="00927A00"/>
    <w:rsid w:val="0093210A"/>
    <w:rsid w:val="00935F11"/>
    <w:rsid w:val="00943CA6"/>
    <w:rsid w:val="00945405"/>
    <w:rsid w:val="009461C7"/>
    <w:rsid w:val="009464C5"/>
    <w:rsid w:val="0095114A"/>
    <w:rsid w:val="00952E16"/>
    <w:rsid w:val="00954CF5"/>
    <w:rsid w:val="009633AD"/>
    <w:rsid w:val="009679F9"/>
    <w:rsid w:val="00971165"/>
    <w:rsid w:val="00982B0D"/>
    <w:rsid w:val="00987365"/>
    <w:rsid w:val="009A08D0"/>
    <w:rsid w:val="009A22A9"/>
    <w:rsid w:val="009A2E82"/>
    <w:rsid w:val="009A6FB4"/>
    <w:rsid w:val="009B1F5B"/>
    <w:rsid w:val="009B2BBA"/>
    <w:rsid w:val="009B5239"/>
    <w:rsid w:val="009B6255"/>
    <w:rsid w:val="009B7ED2"/>
    <w:rsid w:val="009C3EE2"/>
    <w:rsid w:val="009C440C"/>
    <w:rsid w:val="009C7A59"/>
    <w:rsid w:val="009D1A65"/>
    <w:rsid w:val="009D2224"/>
    <w:rsid w:val="009D618D"/>
    <w:rsid w:val="009D7406"/>
    <w:rsid w:val="009E4F88"/>
    <w:rsid w:val="009E6093"/>
    <w:rsid w:val="009F435F"/>
    <w:rsid w:val="009F472F"/>
    <w:rsid w:val="00A0039C"/>
    <w:rsid w:val="00A034A7"/>
    <w:rsid w:val="00A10438"/>
    <w:rsid w:val="00A15D59"/>
    <w:rsid w:val="00A26FD6"/>
    <w:rsid w:val="00A303D9"/>
    <w:rsid w:val="00A45492"/>
    <w:rsid w:val="00A5320A"/>
    <w:rsid w:val="00A6341A"/>
    <w:rsid w:val="00A658B3"/>
    <w:rsid w:val="00A767C2"/>
    <w:rsid w:val="00A801D2"/>
    <w:rsid w:val="00A90D03"/>
    <w:rsid w:val="00AA0FBD"/>
    <w:rsid w:val="00AA3CC5"/>
    <w:rsid w:val="00AB3645"/>
    <w:rsid w:val="00AC1444"/>
    <w:rsid w:val="00AC7960"/>
    <w:rsid w:val="00AD398A"/>
    <w:rsid w:val="00AD4AEB"/>
    <w:rsid w:val="00AD61A4"/>
    <w:rsid w:val="00AE475D"/>
    <w:rsid w:val="00AF1866"/>
    <w:rsid w:val="00AF2498"/>
    <w:rsid w:val="00AF67EA"/>
    <w:rsid w:val="00B1485B"/>
    <w:rsid w:val="00B157C6"/>
    <w:rsid w:val="00B2012E"/>
    <w:rsid w:val="00B20631"/>
    <w:rsid w:val="00B25EB2"/>
    <w:rsid w:val="00B30697"/>
    <w:rsid w:val="00B3331D"/>
    <w:rsid w:val="00B34906"/>
    <w:rsid w:val="00B35089"/>
    <w:rsid w:val="00B356C8"/>
    <w:rsid w:val="00B361FE"/>
    <w:rsid w:val="00B41EB6"/>
    <w:rsid w:val="00B42D5F"/>
    <w:rsid w:val="00B4546E"/>
    <w:rsid w:val="00B5096C"/>
    <w:rsid w:val="00B62F41"/>
    <w:rsid w:val="00B660AE"/>
    <w:rsid w:val="00B80FFD"/>
    <w:rsid w:val="00B82DC4"/>
    <w:rsid w:val="00B83BAC"/>
    <w:rsid w:val="00B85C2B"/>
    <w:rsid w:val="00B90E19"/>
    <w:rsid w:val="00B97452"/>
    <w:rsid w:val="00B97BED"/>
    <w:rsid w:val="00BA1BEF"/>
    <w:rsid w:val="00BB6D47"/>
    <w:rsid w:val="00BB77AE"/>
    <w:rsid w:val="00BC0E0E"/>
    <w:rsid w:val="00BC2A63"/>
    <w:rsid w:val="00BD0357"/>
    <w:rsid w:val="00BD14D4"/>
    <w:rsid w:val="00BD16CA"/>
    <w:rsid w:val="00BE3014"/>
    <w:rsid w:val="00BE4959"/>
    <w:rsid w:val="00BF1647"/>
    <w:rsid w:val="00BF431D"/>
    <w:rsid w:val="00C057F2"/>
    <w:rsid w:val="00C117CE"/>
    <w:rsid w:val="00C1731F"/>
    <w:rsid w:val="00C21259"/>
    <w:rsid w:val="00C279DA"/>
    <w:rsid w:val="00C32B22"/>
    <w:rsid w:val="00C40A1E"/>
    <w:rsid w:val="00C479DD"/>
    <w:rsid w:val="00C5061F"/>
    <w:rsid w:val="00C5264E"/>
    <w:rsid w:val="00C534F6"/>
    <w:rsid w:val="00C53C6B"/>
    <w:rsid w:val="00C541C8"/>
    <w:rsid w:val="00C55BDF"/>
    <w:rsid w:val="00C60F16"/>
    <w:rsid w:val="00C642FB"/>
    <w:rsid w:val="00C64A7F"/>
    <w:rsid w:val="00C70912"/>
    <w:rsid w:val="00C746C5"/>
    <w:rsid w:val="00C76D33"/>
    <w:rsid w:val="00CA28F3"/>
    <w:rsid w:val="00CB2696"/>
    <w:rsid w:val="00CB4B7F"/>
    <w:rsid w:val="00CC2379"/>
    <w:rsid w:val="00CC2E8B"/>
    <w:rsid w:val="00CD16EC"/>
    <w:rsid w:val="00CD4912"/>
    <w:rsid w:val="00CE203D"/>
    <w:rsid w:val="00CE5907"/>
    <w:rsid w:val="00D03EFF"/>
    <w:rsid w:val="00D07E8B"/>
    <w:rsid w:val="00D11BEA"/>
    <w:rsid w:val="00D12338"/>
    <w:rsid w:val="00D3703B"/>
    <w:rsid w:val="00D371C1"/>
    <w:rsid w:val="00D51C4A"/>
    <w:rsid w:val="00D62025"/>
    <w:rsid w:val="00D71785"/>
    <w:rsid w:val="00D73221"/>
    <w:rsid w:val="00D74CE2"/>
    <w:rsid w:val="00D76FB0"/>
    <w:rsid w:val="00D92022"/>
    <w:rsid w:val="00D931E5"/>
    <w:rsid w:val="00D940EA"/>
    <w:rsid w:val="00D96167"/>
    <w:rsid w:val="00DA420F"/>
    <w:rsid w:val="00DA71D4"/>
    <w:rsid w:val="00DA7FE6"/>
    <w:rsid w:val="00DB4C35"/>
    <w:rsid w:val="00DB5B35"/>
    <w:rsid w:val="00DC0772"/>
    <w:rsid w:val="00DC16F2"/>
    <w:rsid w:val="00DC6E8F"/>
    <w:rsid w:val="00DE077C"/>
    <w:rsid w:val="00DE3365"/>
    <w:rsid w:val="00DE5A38"/>
    <w:rsid w:val="00DF0426"/>
    <w:rsid w:val="00DF36A3"/>
    <w:rsid w:val="00DF7807"/>
    <w:rsid w:val="00E100E0"/>
    <w:rsid w:val="00E27C0A"/>
    <w:rsid w:val="00E37441"/>
    <w:rsid w:val="00E37807"/>
    <w:rsid w:val="00E379D5"/>
    <w:rsid w:val="00E4662E"/>
    <w:rsid w:val="00E72094"/>
    <w:rsid w:val="00E72533"/>
    <w:rsid w:val="00E90630"/>
    <w:rsid w:val="00E93665"/>
    <w:rsid w:val="00EB2690"/>
    <w:rsid w:val="00EB45E6"/>
    <w:rsid w:val="00EC4AF1"/>
    <w:rsid w:val="00ED1AB0"/>
    <w:rsid w:val="00ED4954"/>
    <w:rsid w:val="00ED6E7C"/>
    <w:rsid w:val="00EE06DE"/>
    <w:rsid w:val="00EF3068"/>
    <w:rsid w:val="00EF4656"/>
    <w:rsid w:val="00EF4870"/>
    <w:rsid w:val="00F03C75"/>
    <w:rsid w:val="00F0421B"/>
    <w:rsid w:val="00F063A6"/>
    <w:rsid w:val="00F10292"/>
    <w:rsid w:val="00F12EBF"/>
    <w:rsid w:val="00F13716"/>
    <w:rsid w:val="00F307AA"/>
    <w:rsid w:val="00F358DC"/>
    <w:rsid w:val="00F3606E"/>
    <w:rsid w:val="00F37BA9"/>
    <w:rsid w:val="00F41855"/>
    <w:rsid w:val="00F420B0"/>
    <w:rsid w:val="00F439AF"/>
    <w:rsid w:val="00F632AF"/>
    <w:rsid w:val="00F65109"/>
    <w:rsid w:val="00F72470"/>
    <w:rsid w:val="00F75535"/>
    <w:rsid w:val="00F76CDB"/>
    <w:rsid w:val="00F855A7"/>
    <w:rsid w:val="00F96F4D"/>
    <w:rsid w:val="00FA570A"/>
    <w:rsid w:val="00FC1690"/>
    <w:rsid w:val="00FC49A3"/>
    <w:rsid w:val="00FC56C7"/>
    <w:rsid w:val="00FD0477"/>
    <w:rsid w:val="00FD298B"/>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954A1"/>
  <w15:chartTrackingRefBased/>
  <w15:docId w15:val="{40514AC2-99A7-4BCF-B387-C12DD0B6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heading 1,H1"/>
    <w:basedOn w:val="Normalny"/>
    <w:next w:val="Normalny"/>
    <w:link w:val="Nagwek1Znak"/>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link w:val="TytuZnak"/>
    <w:qFormat/>
    <w:pPr>
      <w:jc w:val="center"/>
    </w:pPr>
    <w:rPr>
      <w:rFonts w:ascii="Arial" w:hAnsi="Arial" w:cs="Arial"/>
      <w:b/>
      <w:sz w:val="22"/>
      <w:szCs w:val="20"/>
    </w:rPr>
  </w:style>
  <w:style w:type="paragraph" w:customStyle="1" w:styleId="Standard">
    <w:name w:val="Standard"/>
    <w:autoRedefine/>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semiHidden/>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CW_Lista,BulletC,Akapit z listą2,Akapit z listą BS,T_SZ_List Paragraph,Akapit normalny,Bullet Number,lp1,List Paragraph2,ISCG Numerowanie,lp11,List Paragraph11,Bullet 1"/>
    <w:basedOn w:val="Normalny"/>
    <w:link w:val="AkapitzlistZnak"/>
    <w:uiPriority w:val="34"/>
    <w:qFormat/>
    <w:pPr>
      <w:ind w:left="720"/>
    </w:pPr>
  </w:style>
  <w:style w:type="paragraph" w:styleId="Listanumerowana">
    <w:name w:val="List Number"/>
    <w:basedOn w:val="Normalny"/>
    <w:semiHidden/>
    <w:pPr>
      <w:numPr>
        <w:numId w:val="3"/>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semiHidden/>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uiPriority w:val="99"/>
    <w:semiHidden/>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uiPriority w:val="22"/>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CW_Lista Znak,BulletC Znak,Akapit z listą2 Znak,Akapit z listą BS Znak,T_SZ_List Paragraph Znak,Akapit normalny Znak,Bullet Number Znak,lp1 Znak"/>
    <w:link w:val="Akapitzlist"/>
    <w:uiPriority w:val="34"/>
    <w:qForma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character" w:customStyle="1" w:styleId="StopkaZnak">
    <w:name w:val="Stopka Znak"/>
    <w:basedOn w:val="Domylnaczcionkaakapitu"/>
    <w:link w:val="Stopka"/>
    <w:rsid w:val="0093210A"/>
    <w:rPr>
      <w:sz w:val="24"/>
      <w:szCs w:val="24"/>
    </w:rPr>
  </w:style>
  <w:style w:type="character" w:customStyle="1" w:styleId="TytuZnak">
    <w:name w:val="Tytuł Znak"/>
    <w:basedOn w:val="Domylnaczcionkaakapitu"/>
    <w:link w:val="Tytu"/>
    <w:rsid w:val="00722CEA"/>
    <w:rPr>
      <w:rFonts w:ascii="Arial" w:hAnsi="Arial" w:cs="Arial"/>
      <w:b/>
      <w:sz w:val="22"/>
    </w:rPr>
  </w:style>
  <w:style w:type="character" w:customStyle="1" w:styleId="Nagwek1Znak">
    <w:name w:val="Nagłówek 1 Znak"/>
    <w:aliases w:val="heading 1 Znak,H1 Znak"/>
    <w:link w:val="Nagwek1"/>
    <w:rsid w:val="00AA3CC5"/>
    <w:rPr>
      <w:b/>
      <w:caps/>
      <w:sz w:val="22"/>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08178">
      <w:bodyDiv w:val="1"/>
      <w:marLeft w:val="0"/>
      <w:marRight w:val="0"/>
      <w:marTop w:val="0"/>
      <w:marBottom w:val="0"/>
      <w:divBdr>
        <w:top w:val="none" w:sz="0" w:space="0" w:color="auto"/>
        <w:left w:val="none" w:sz="0" w:space="0" w:color="auto"/>
        <w:bottom w:val="none" w:sz="0" w:space="0" w:color="auto"/>
        <w:right w:val="none" w:sz="0" w:space="0" w:color="auto"/>
      </w:divBdr>
      <w:divsChild>
        <w:div w:id="4468535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466909">
      <w:bodyDiv w:val="1"/>
      <w:marLeft w:val="0"/>
      <w:marRight w:val="0"/>
      <w:marTop w:val="0"/>
      <w:marBottom w:val="0"/>
      <w:divBdr>
        <w:top w:val="none" w:sz="0" w:space="0" w:color="auto"/>
        <w:left w:val="none" w:sz="0" w:space="0" w:color="auto"/>
        <w:bottom w:val="none" w:sz="0" w:space="0" w:color="auto"/>
        <w:right w:val="none" w:sz="0" w:space="0" w:color="auto"/>
      </w:divBdr>
    </w:div>
    <w:div w:id="691107503">
      <w:bodyDiv w:val="1"/>
      <w:marLeft w:val="0"/>
      <w:marRight w:val="0"/>
      <w:marTop w:val="0"/>
      <w:marBottom w:val="0"/>
      <w:divBdr>
        <w:top w:val="none" w:sz="0" w:space="0" w:color="auto"/>
        <w:left w:val="none" w:sz="0" w:space="0" w:color="auto"/>
        <w:bottom w:val="none" w:sz="0" w:space="0" w:color="auto"/>
        <w:right w:val="none" w:sz="0" w:space="0" w:color="auto"/>
      </w:divBdr>
      <w:divsChild>
        <w:div w:id="1498376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3713304">
      <w:bodyDiv w:val="1"/>
      <w:marLeft w:val="0"/>
      <w:marRight w:val="0"/>
      <w:marTop w:val="0"/>
      <w:marBottom w:val="0"/>
      <w:divBdr>
        <w:top w:val="none" w:sz="0" w:space="0" w:color="auto"/>
        <w:left w:val="none" w:sz="0" w:space="0" w:color="auto"/>
        <w:bottom w:val="none" w:sz="0" w:space="0" w:color="auto"/>
        <w:right w:val="none" w:sz="0" w:space="0" w:color="auto"/>
      </w:divBdr>
    </w:div>
    <w:div w:id="1026714360">
      <w:bodyDiv w:val="1"/>
      <w:marLeft w:val="0"/>
      <w:marRight w:val="0"/>
      <w:marTop w:val="0"/>
      <w:marBottom w:val="0"/>
      <w:divBdr>
        <w:top w:val="none" w:sz="0" w:space="0" w:color="auto"/>
        <w:left w:val="none" w:sz="0" w:space="0" w:color="auto"/>
        <w:bottom w:val="none" w:sz="0" w:space="0" w:color="auto"/>
        <w:right w:val="none" w:sz="0" w:space="0" w:color="auto"/>
      </w:divBdr>
    </w:div>
    <w:div w:id="190980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8CBE9-8B84-40BA-96D0-B44FABCA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182</Words>
  <Characters>1311</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6. Załącznik nr 6 do SWZ - wzór oświadczenia dot. państw trzecich</vt:lpstr>
    </vt:vector>
  </TitlesOfParts>
  <Company>Urząd Miejski Wrocławia</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Załącznik nr 5 do SWZ - wzór oświadczenia dot. państw trzecich</dc:title>
  <dc:subject/>
  <dc:creator>z.bar-horyn@intibs.pl</dc:creator>
  <cp:keywords/>
  <cp:lastModifiedBy>Wiktoria Kowalik</cp:lastModifiedBy>
  <cp:revision>7</cp:revision>
  <cp:lastPrinted>2019-04-23T11:56:00Z</cp:lastPrinted>
  <dcterms:created xsi:type="dcterms:W3CDTF">2025-09-22T11:12:00Z</dcterms:created>
  <dcterms:modified xsi:type="dcterms:W3CDTF">2026-04-16T06:57:00Z</dcterms:modified>
</cp:coreProperties>
</file>